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405D5" w:rsidRPr="00CE613F" w:rsidRDefault="00CF1C8A" w:rsidP="00592BDA">
      <w:pPr>
        <w:jc w:val="right"/>
      </w:pPr>
      <w:r w:rsidRPr="00CF1C8A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5AB" w:rsidRPr="00CE613F" w:rsidRDefault="00CF1C8A" w:rsidP="00041381">
            <w:r w:rsidRPr="00CF1C8A">
              <w:t xml:space="preserve">WYDZIAŁ INFORATYKI I ZARZĄDZANIA / STUDIUM……………… </w:t>
            </w:r>
          </w:p>
          <w:p w:rsidR="0000248E" w:rsidRDefault="00041381" w:rsidP="00CF1C8A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:rsidR="0000248E" w:rsidRDefault="0000248E" w:rsidP="0000248E">
            <w:pPr>
              <w:pStyle w:val="Nagwek2"/>
            </w:pPr>
            <w:r w:rsidRPr="0000248E">
              <w:t xml:space="preserve">Nazwa </w:t>
            </w:r>
            <w:r w:rsidR="00BF0920">
              <w:t xml:space="preserve">przedmiotu </w:t>
            </w:r>
            <w:r w:rsidRPr="0000248E">
              <w:t>w języku</w:t>
            </w:r>
            <w:r>
              <w:t xml:space="preserve"> polskim: Koncepcje zarządzania</w:t>
            </w:r>
          </w:p>
          <w:p w:rsidR="0000248E" w:rsidRDefault="0000248E" w:rsidP="0000248E">
            <w:pPr>
              <w:pStyle w:val="Nagwek2"/>
            </w:pPr>
            <w:r w:rsidRPr="0000248E">
              <w:t xml:space="preserve">Nazwa </w:t>
            </w:r>
            <w:r w:rsidR="00BF0920">
              <w:t xml:space="preserve">przedmiotu </w:t>
            </w:r>
            <w:r w:rsidRPr="0000248E">
              <w:t xml:space="preserve">w języku </w:t>
            </w:r>
            <w:r>
              <w:t xml:space="preserve">angielskim: Management </w:t>
            </w:r>
            <w:proofErr w:type="spellStart"/>
            <w:r>
              <w:t>concepts</w:t>
            </w:r>
            <w:proofErr w:type="spellEnd"/>
          </w:p>
          <w:p w:rsidR="0000248E" w:rsidRDefault="0000248E" w:rsidP="0000248E">
            <w:pPr>
              <w:pStyle w:val="Nagwek2"/>
            </w:pPr>
            <w:r w:rsidRPr="0000248E">
              <w:t>Kierunek studi</w:t>
            </w:r>
            <w:r>
              <w:t>ów (jeśli dotyczy): Zarządzanie</w:t>
            </w:r>
          </w:p>
          <w:p w:rsidR="00CF1C8A" w:rsidRPr="00EA6B7B" w:rsidRDefault="00CF1C8A" w:rsidP="00CF1C8A">
            <w:pPr>
              <w:pStyle w:val="Nagwek2"/>
            </w:pPr>
            <w:r>
              <w:t xml:space="preserve">Specjalność (jeśli dotyczy): </w:t>
            </w:r>
            <w:r w:rsidRPr="00EA6B7B">
              <w:t>Przedsiębiorczość, innowacje i projekty(PIP),</w:t>
            </w:r>
          </w:p>
          <w:p w:rsidR="00CF1C8A" w:rsidRPr="00EA6B7B" w:rsidRDefault="00CF1C8A" w:rsidP="00CF1C8A">
            <w:pPr>
              <w:ind w:left="2832"/>
              <w:rPr>
                <w:b/>
              </w:rPr>
            </w:pPr>
            <w:r w:rsidRPr="00EA6B7B">
              <w:rPr>
                <w:b/>
              </w:rPr>
              <w:t>Technologie informacyjne w zarządzaniu (TIZ),</w:t>
            </w:r>
          </w:p>
          <w:p w:rsidR="00CF1C8A" w:rsidRPr="00EA6B7B" w:rsidRDefault="00CF1C8A" w:rsidP="00CF1C8A">
            <w:pPr>
              <w:ind w:left="2832"/>
              <w:rPr>
                <w:b/>
              </w:rPr>
            </w:pPr>
            <w:r w:rsidRPr="00EA6B7B">
              <w:rPr>
                <w:b/>
              </w:rPr>
              <w:t>Zarządzanie Finansami (ZF),</w:t>
            </w:r>
          </w:p>
          <w:p w:rsidR="00CF1C8A" w:rsidRPr="006348EB" w:rsidRDefault="00CF1C8A" w:rsidP="00CF1C8A">
            <w:pPr>
              <w:pStyle w:val="Nagwek2"/>
              <w:ind w:left="3408"/>
            </w:pPr>
            <w:r w:rsidRPr="00EA6B7B">
              <w:t>Zarządzanie Procesami przedsiębiorstwa (ZPP)</w:t>
            </w:r>
            <w:r>
              <w:t>.</w:t>
            </w:r>
          </w:p>
          <w:p w:rsidR="00CF1C8A" w:rsidRDefault="00CF1C8A" w:rsidP="00CF1C8A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 w:rsidRPr="00BE78FD">
              <w:rPr>
                <w:b/>
                <w:bCs/>
                <w:strike/>
              </w:rPr>
              <w:t xml:space="preserve">I </w:t>
            </w:r>
            <w:r>
              <w:rPr>
                <w:b/>
                <w:bCs/>
              </w:rPr>
              <w:t xml:space="preserve">/ II stopień / </w:t>
            </w:r>
            <w:r w:rsidRPr="00BE78FD">
              <w:rPr>
                <w:b/>
                <w:bCs/>
                <w:strike/>
              </w:rPr>
              <w:t>jednolite studia magisterskie</w:t>
            </w:r>
            <w:r>
              <w:rPr>
                <w:b/>
                <w:bCs/>
              </w:rPr>
              <w:t xml:space="preserve">*, stacjonarna /  </w:t>
            </w:r>
          </w:p>
          <w:p w:rsidR="00CF1C8A" w:rsidRDefault="00CF1C8A" w:rsidP="00CF1C8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Pr="00BE78FD">
              <w:rPr>
                <w:b/>
                <w:bCs/>
                <w:strike/>
              </w:rPr>
              <w:t>niestacjonarna</w:t>
            </w:r>
            <w:r>
              <w:rPr>
                <w:b/>
                <w:bCs/>
              </w:rPr>
              <w:t>*</w:t>
            </w:r>
          </w:p>
          <w:p w:rsidR="0000248E" w:rsidRPr="00CF1C8A" w:rsidRDefault="00CF1C8A" w:rsidP="00CF1C8A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CC2C41">
              <w:rPr>
                <w:b/>
                <w:bCs/>
              </w:rPr>
              <w:t>obowiązkowy</w:t>
            </w:r>
            <w:r w:rsidRPr="00BE78FD">
              <w:rPr>
                <w:b/>
                <w:bCs/>
                <w:strike/>
              </w:rPr>
              <w:t xml:space="preserve"> </w:t>
            </w:r>
            <w:r w:rsidRPr="00CC2C41">
              <w:rPr>
                <w:b/>
                <w:bCs/>
                <w:strike/>
              </w:rPr>
              <w:t>/ wybieralny</w:t>
            </w:r>
            <w:r>
              <w:rPr>
                <w:b/>
                <w:bCs/>
              </w:rPr>
              <w:t xml:space="preserve"> / </w:t>
            </w:r>
            <w:r w:rsidRPr="00BE78FD">
              <w:rPr>
                <w:b/>
                <w:bCs/>
                <w:strike/>
              </w:rPr>
              <w:t>ogólnouczelniany</w:t>
            </w:r>
            <w:r>
              <w:rPr>
                <w:b/>
                <w:bCs/>
              </w:rPr>
              <w:t xml:space="preserve"> *</w:t>
            </w:r>
          </w:p>
          <w:p w:rsidR="0000248E" w:rsidRDefault="0000248E" w:rsidP="0000248E">
            <w:pPr>
              <w:pStyle w:val="Nagwek2"/>
            </w:pPr>
            <w:r w:rsidRPr="0000248E">
              <w:t>Kod prz</w:t>
            </w:r>
            <w:r>
              <w:t>edmiotu</w:t>
            </w:r>
            <w:r w:rsidR="00CF1C8A">
              <w:t>:</w:t>
            </w:r>
            <w:r>
              <w:t xml:space="preserve"> </w:t>
            </w:r>
            <w:r w:rsidR="00CF1C8A">
              <w:t xml:space="preserve">                </w:t>
            </w:r>
            <w:r>
              <w:t>ZMZ1237</w:t>
            </w:r>
          </w:p>
          <w:p w:rsidR="0000248E" w:rsidRDefault="0000248E" w:rsidP="0000248E">
            <w:pPr>
              <w:pStyle w:val="Nagwek2"/>
            </w:pPr>
            <w:r w:rsidRPr="0000248E">
              <w:t>G</w:t>
            </w:r>
            <w:r w:rsidR="00346B81">
              <w:t>rupa kursów</w:t>
            </w:r>
            <w:r w:rsidR="00CF1C8A">
              <w:t>:</w:t>
            </w:r>
            <w:r w:rsidR="00346B81">
              <w:t xml:space="preserve"> </w:t>
            </w:r>
            <w:r w:rsidRPr="0000248E">
              <w:t xml:space="preserve"> </w:t>
            </w:r>
            <w:r w:rsidR="00CF1C8A">
              <w:t xml:space="preserve">                  </w:t>
            </w:r>
            <w:r w:rsidR="00CF1C8A" w:rsidRPr="00BE78FD">
              <w:rPr>
                <w:strike/>
              </w:rPr>
              <w:t xml:space="preserve">TAK </w:t>
            </w:r>
            <w:r w:rsidR="00CF1C8A">
              <w:t xml:space="preserve">/ </w:t>
            </w:r>
            <w:r w:rsidR="00CF1C8A" w:rsidRPr="00592BDA">
              <w:t>NIE</w:t>
            </w:r>
            <w:r w:rsidR="00CF1C8A">
              <w:t>*</w:t>
            </w:r>
          </w:p>
          <w:p w:rsidR="009A3831" w:rsidRPr="00CE613F" w:rsidRDefault="009A3831" w:rsidP="00ED7792">
            <w:pPr>
              <w:rPr>
                <w:b/>
                <w:bCs/>
              </w:rPr>
            </w:pPr>
          </w:p>
        </w:tc>
      </w:tr>
    </w:tbl>
    <w:p w:rsidR="003C37E7" w:rsidRPr="00CE613F" w:rsidRDefault="003C37E7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118"/>
        <w:gridCol w:w="1255"/>
        <w:gridCol w:w="1426"/>
        <w:gridCol w:w="1257"/>
        <w:gridCol w:w="1304"/>
      </w:tblGrid>
      <w:tr w:rsidR="0096719C" w:rsidRPr="00CE613F" w:rsidTr="00A94B9C">
        <w:tc>
          <w:tcPr>
            <w:tcW w:w="2700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Laboratorium</w:t>
            </w:r>
          </w:p>
        </w:tc>
        <w:tc>
          <w:tcPr>
            <w:tcW w:w="1257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Seminarium</w:t>
            </w:r>
          </w:p>
        </w:tc>
      </w:tr>
      <w:tr w:rsidR="0096719C" w:rsidRPr="00CE613F" w:rsidTr="00A94B9C">
        <w:tc>
          <w:tcPr>
            <w:tcW w:w="2700" w:type="dxa"/>
          </w:tcPr>
          <w:p w:rsidR="0096719C" w:rsidRPr="00CE613F" w:rsidRDefault="00BE27A3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</w:t>
            </w:r>
            <w:r w:rsidR="0096719C" w:rsidRPr="00CE613F">
              <w:rPr>
                <w:sz w:val="22"/>
                <w:szCs w:val="22"/>
              </w:rPr>
              <w:t>iczba godzin</w:t>
            </w:r>
            <w:r w:rsidR="00EB330B" w:rsidRPr="00CE613F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8" w:type="dxa"/>
            <w:vAlign w:val="center"/>
          </w:tcPr>
          <w:p w:rsidR="0096719C" w:rsidRPr="00346B81" w:rsidRDefault="0099152B" w:rsidP="00B97305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5" w:type="dxa"/>
            <w:vAlign w:val="center"/>
          </w:tcPr>
          <w:p w:rsidR="0096719C" w:rsidRPr="00346B81" w:rsidRDefault="0096719C" w:rsidP="00B973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346B81" w:rsidRDefault="0096719C" w:rsidP="00B973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96719C" w:rsidRPr="00346B81" w:rsidRDefault="0099152B" w:rsidP="00B97305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04" w:type="dxa"/>
            <w:vAlign w:val="center"/>
          </w:tcPr>
          <w:p w:rsidR="0096719C" w:rsidRPr="00346B81" w:rsidRDefault="0099152B" w:rsidP="00B97305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15</w:t>
            </w:r>
          </w:p>
        </w:tc>
      </w:tr>
      <w:tr w:rsidR="00EB330B" w:rsidRPr="00CE613F" w:rsidTr="00A94B9C">
        <w:tc>
          <w:tcPr>
            <w:tcW w:w="2700" w:type="dxa"/>
          </w:tcPr>
          <w:p w:rsidR="00EB330B" w:rsidRPr="00CE613F" w:rsidRDefault="00EB330B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całkowitego nakładu pracy studenta (CNPS</w:t>
            </w:r>
            <w:r w:rsidR="00DA525E" w:rsidRPr="00CE613F">
              <w:rPr>
                <w:sz w:val="22"/>
                <w:szCs w:val="22"/>
              </w:rPr>
              <w:t>)</w:t>
            </w:r>
          </w:p>
        </w:tc>
        <w:tc>
          <w:tcPr>
            <w:tcW w:w="1118" w:type="dxa"/>
            <w:vAlign w:val="center"/>
          </w:tcPr>
          <w:p w:rsidR="00EB330B" w:rsidRPr="00346B81" w:rsidRDefault="0099152B" w:rsidP="00B97305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255" w:type="dxa"/>
            <w:vAlign w:val="center"/>
          </w:tcPr>
          <w:p w:rsidR="00EB330B" w:rsidRPr="00346B81" w:rsidRDefault="00EB330B" w:rsidP="00B973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346B81" w:rsidRDefault="00EB330B" w:rsidP="00B973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EB330B" w:rsidRPr="00346B81" w:rsidRDefault="0099152B" w:rsidP="00B97305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304" w:type="dxa"/>
            <w:vAlign w:val="center"/>
          </w:tcPr>
          <w:p w:rsidR="00EB330B" w:rsidRPr="00346B81" w:rsidRDefault="0099152B" w:rsidP="00B97305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30</w:t>
            </w:r>
          </w:p>
        </w:tc>
      </w:tr>
      <w:tr w:rsidR="00A94B9C" w:rsidRPr="00CE613F" w:rsidTr="00A94B9C">
        <w:tc>
          <w:tcPr>
            <w:tcW w:w="2700" w:type="dxa"/>
          </w:tcPr>
          <w:p w:rsidR="00A94B9C" w:rsidRPr="00CE613F" w:rsidRDefault="00A94B9C" w:rsidP="00A94B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Forma zaliczenia</w:t>
            </w:r>
          </w:p>
        </w:tc>
        <w:tc>
          <w:tcPr>
            <w:tcW w:w="1118" w:type="dxa"/>
          </w:tcPr>
          <w:p w:rsidR="00A94B9C" w:rsidRPr="00A94B9C" w:rsidRDefault="00A94B9C" w:rsidP="00A94B9C">
            <w:pPr>
              <w:rPr>
                <w:b/>
                <w:sz w:val="20"/>
                <w:szCs w:val="20"/>
              </w:rPr>
            </w:pPr>
            <w:r w:rsidRPr="00A94B9C">
              <w:rPr>
                <w:b/>
                <w:sz w:val="20"/>
                <w:szCs w:val="20"/>
              </w:rPr>
              <w:t xml:space="preserve">Egzamin / </w:t>
            </w:r>
            <w:r w:rsidRPr="00A94B9C">
              <w:rPr>
                <w:b/>
                <w:strike/>
                <w:sz w:val="20"/>
                <w:szCs w:val="20"/>
              </w:rPr>
              <w:t>zaliczenie na ocenę</w:t>
            </w:r>
            <w:r w:rsidRPr="00A94B9C">
              <w:rPr>
                <w:b/>
                <w:sz w:val="20"/>
                <w:szCs w:val="20"/>
              </w:rPr>
              <w:t xml:space="preserve">* </w:t>
            </w:r>
          </w:p>
        </w:tc>
        <w:tc>
          <w:tcPr>
            <w:tcW w:w="1255" w:type="dxa"/>
          </w:tcPr>
          <w:p w:rsidR="00A94B9C" w:rsidRPr="00A94B9C" w:rsidRDefault="00A94B9C" w:rsidP="00A94B9C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A94B9C" w:rsidRPr="00A94B9C" w:rsidRDefault="00A94B9C" w:rsidP="00A94B9C">
            <w:pPr>
              <w:rPr>
                <w:b/>
                <w:sz w:val="20"/>
                <w:szCs w:val="20"/>
              </w:rPr>
            </w:pPr>
          </w:p>
        </w:tc>
        <w:tc>
          <w:tcPr>
            <w:tcW w:w="1257" w:type="dxa"/>
          </w:tcPr>
          <w:p w:rsidR="00A94B9C" w:rsidRPr="00A94B9C" w:rsidRDefault="00A94B9C" w:rsidP="00A94B9C">
            <w:pPr>
              <w:rPr>
                <w:b/>
                <w:sz w:val="20"/>
                <w:szCs w:val="20"/>
              </w:rPr>
            </w:pPr>
            <w:r w:rsidRPr="00A94B9C">
              <w:rPr>
                <w:b/>
                <w:strike/>
                <w:sz w:val="20"/>
                <w:szCs w:val="20"/>
              </w:rPr>
              <w:t>Egzamin /</w:t>
            </w:r>
            <w:r w:rsidRPr="00A94B9C">
              <w:rPr>
                <w:b/>
                <w:sz w:val="20"/>
                <w:szCs w:val="20"/>
              </w:rPr>
              <w:t xml:space="preserve"> zaliczenie na ocenę*</w:t>
            </w:r>
          </w:p>
        </w:tc>
        <w:tc>
          <w:tcPr>
            <w:tcW w:w="1304" w:type="dxa"/>
          </w:tcPr>
          <w:p w:rsidR="00A94B9C" w:rsidRPr="00A94B9C" w:rsidRDefault="00A94B9C" w:rsidP="00A94B9C">
            <w:pPr>
              <w:rPr>
                <w:b/>
                <w:sz w:val="20"/>
                <w:szCs w:val="20"/>
              </w:rPr>
            </w:pPr>
            <w:r w:rsidRPr="00A94B9C">
              <w:rPr>
                <w:b/>
                <w:strike/>
                <w:sz w:val="20"/>
                <w:szCs w:val="20"/>
              </w:rPr>
              <w:t>Egzamin /</w:t>
            </w:r>
            <w:r w:rsidRPr="00A94B9C">
              <w:rPr>
                <w:b/>
                <w:sz w:val="20"/>
                <w:szCs w:val="20"/>
              </w:rPr>
              <w:t xml:space="preserve"> zaliczenie na ocenę*</w:t>
            </w:r>
          </w:p>
        </w:tc>
      </w:tr>
      <w:tr w:rsidR="00A94B9C" w:rsidRPr="00CE613F" w:rsidTr="00A94B9C">
        <w:tc>
          <w:tcPr>
            <w:tcW w:w="2700" w:type="dxa"/>
          </w:tcPr>
          <w:p w:rsidR="00A94B9C" w:rsidRPr="00CE613F" w:rsidRDefault="00A94B9C" w:rsidP="00A94B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8" w:type="dxa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94B9C" w:rsidRPr="00CE613F" w:rsidTr="00A94B9C">
        <w:tc>
          <w:tcPr>
            <w:tcW w:w="2700" w:type="dxa"/>
          </w:tcPr>
          <w:p w:rsidR="00A94B9C" w:rsidRPr="00CE613F" w:rsidRDefault="00A94B9C" w:rsidP="00A94B9C">
            <w:pPr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Liczba punktów ECTS</w:t>
            </w:r>
          </w:p>
        </w:tc>
        <w:tc>
          <w:tcPr>
            <w:tcW w:w="1118" w:type="dxa"/>
            <w:vAlign w:val="center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55" w:type="dxa"/>
            <w:vAlign w:val="center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04" w:type="dxa"/>
            <w:vAlign w:val="center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1</w:t>
            </w:r>
          </w:p>
        </w:tc>
      </w:tr>
      <w:tr w:rsidR="00A94B9C" w:rsidRPr="00CE613F" w:rsidTr="00A94B9C">
        <w:tc>
          <w:tcPr>
            <w:tcW w:w="2700" w:type="dxa"/>
          </w:tcPr>
          <w:p w:rsidR="00A94B9C" w:rsidRPr="00CE613F" w:rsidRDefault="00A94B9C" w:rsidP="00A94B9C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 xml:space="preserve">w tym liczba punktów odpowiadająca zajęciom </w:t>
            </w:r>
          </w:p>
          <w:p w:rsidR="00A94B9C" w:rsidRPr="00CE613F" w:rsidRDefault="00A94B9C" w:rsidP="00A94B9C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8" w:type="dxa"/>
            <w:vAlign w:val="center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  <w:vAlign w:val="center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04" w:type="dxa"/>
            <w:vAlign w:val="center"/>
          </w:tcPr>
          <w:p w:rsidR="00A94B9C" w:rsidRPr="00346B81" w:rsidRDefault="00A94B9C" w:rsidP="00A94B9C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1</w:t>
            </w:r>
          </w:p>
        </w:tc>
      </w:tr>
      <w:tr w:rsidR="007966CA" w:rsidRPr="00CE613F" w:rsidTr="00A94B9C">
        <w:tc>
          <w:tcPr>
            <w:tcW w:w="2700" w:type="dxa"/>
          </w:tcPr>
          <w:p w:rsidR="007966CA" w:rsidRPr="00C35AC8" w:rsidRDefault="007966CA" w:rsidP="007966C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18" w:type="dxa"/>
            <w:vAlign w:val="center"/>
          </w:tcPr>
          <w:p w:rsidR="007966CA" w:rsidRPr="00346B81" w:rsidRDefault="007966CA" w:rsidP="007966CA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1,</w:t>
            </w:r>
            <w:r w:rsidR="007F1EB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55" w:type="dxa"/>
            <w:vAlign w:val="center"/>
          </w:tcPr>
          <w:p w:rsidR="007966CA" w:rsidRPr="00346B81" w:rsidRDefault="007966CA" w:rsidP="007966C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66CA" w:rsidRPr="00346B81" w:rsidRDefault="007966CA" w:rsidP="007966C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7966CA" w:rsidRPr="00346B81" w:rsidRDefault="007966CA" w:rsidP="007966CA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0,</w:t>
            </w:r>
            <w:r w:rsidR="007F1EB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304" w:type="dxa"/>
            <w:vAlign w:val="center"/>
          </w:tcPr>
          <w:p w:rsidR="007966CA" w:rsidRPr="00346B81" w:rsidRDefault="007966CA" w:rsidP="007966CA">
            <w:pPr>
              <w:jc w:val="center"/>
              <w:rPr>
                <w:b/>
                <w:sz w:val="22"/>
                <w:szCs w:val="22"/>
              </w:rPr>
            </w:pPr>
            <w:r w:rsidRPr="00346B81">
              <w:rPr>
                <w:b/>
                <w:sz w:val="22"/>
                <w:szCs w:val="22"/>
              </w:rPr>
              <w:t>0,</w:t>
            </w:r>
            <w:r w:rsidR="007F1EBB">
              <w:rPr>
                <w:b/>
                <w:sz w:val="22"/>
                <w:szCs w:val="22"/>
              </w:rPr>
              <w:t>7</w:t>
            </w:r>
            <w:bookmarkStart w:id="0" w:name="_GoBack"/>
            <w:bookmarkEnd w:id="0"/>
          </w:p>
        </w:tc>
      </w:tr>
    </w:tbl>
    <w:p w:rsidR="0096719C" w:rsidRPr="00CE613F" w:rsidRDefault="0096719C">
      <w:pPr>
        <w:rPr>
          <w:sz w:val="12"/>
          <w:szCs w:val="12"/>
        </w:rPr>
      </w:pPr>
    </w:p>
    <w:p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:rsidR="005C16CA" w:rsidRPr="00CE613F" w:rsidRDefault="005C16CA">
      <w:pPr>
        <w:rPr>
          <w:sz w:val="12"/>
          <w:szCs w:val="12"/>
        </w:rPr>
      </w:pPr>
    </w:p>
    <w:p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SPOŁECZNYCH</w:t>
            </w:r>
          </w:p>
          <w:p w:rsidR="005C16CA" w:rsidRDefault="00B97305" w:rsidP="005C16CA">
            <w:pPr>
              <w:numPr>
                <w:ilvl w:val="0"/>
                <w:numId w:val="2"/>
              </w:numPr>
              <w:ind w:hanging="710"/>
            </w:pPr>
            <w:r>
              <w:t>Podstawy zarządzania</w:t>
            </w:r>
            <w:r w:rsidR="00A94B9C">
              <w:t>.</w:t>
            </w:r>
          </w:p>
          <w:p w:rsidR="00B97305" w:rsidRPr="00CE613F" w:rsidRDefault="00BF0920" w:rsidP="005C16CA">
            <w:pPr>
              <w:numPr>
                <w:ilvl w:val="0"/>
                <w:numId w:val="2"/>
              </w:numPr>
              <w:ind w:hanging="710"/>
            </w:pPr>
            <w:r>
              <w:t>Nauka o organizacji</w:t>
            </w:r>
            <w:r w:rsidR="00A94B9C">
              <w:t>.</w:t>
            </w:r>
          </w:p>
          <w:p w:rsidR="005C16CA" w:rsidRPr="00CE613F" w:rsidRDefault="005C16CA" w:rsidP="005C16CA"/>
        </w:tc>
      </w:tr>
    </w:tbl>
    <w:p w:rsidR="003C37E7" w:rsidRPr="00CE613F" w:rsidRDefault="003C37E7">
      <w:pPr>
        <w:rPr>
          <w:sz w:val="12"/>
          <w:szCs w:val="12"/>
        </w:rPr>
      </w:pPr>
    </w:p>
    <w:p w:rsidR="009E23F5" w:rsidRPr="00CE613F" w:rsidRDefault="005C16CA">
      <w:pPr>
        <w:rPr>
          <w:sz w:val="12"/>
          <w:szCs w:val="12"/>
        </w:rPr>
      </w:pPr>
      <w:r w:rsidRPr="00CE613F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CE613F" w:rsidTr="001A43C0">
        <w:tc>
          <w:tcPr>
            <w:tcW w:w="9210" w:type="dxa"/>
          </w:tcPr>
          <w:p w:rsidR="009E23F5" w:rsidRPr="00CE613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:rsidR="00407ED6" w:rsidRDefault="00407ED6" w:rsidP="00161417">
            <w:pPr>
              <w:rPr>
                <w:sz w:val="22"/>
                <w:szCs w:val="22"/>
              </w:rPr>
            </w:pPr>
          </w:p>
          <w:p w:rsidR="00B97305" w:rsidRDefault="00B97305" w:rsidP="00A94B9C">
            <w:pPr>
              <w:jc w:val="both"/>
              <w:rPr>
                <w:sz w:val="22"/>
                <w:szCs w:val="22"/>
              </w:rPr>
            </w:pPr>
            <w:r w:rsidRPr="00B97305">
              <w:rPr>
                <w:sz w:val="22"/>
                <w:szCs w:val="22"/>
              </w:rPr>
              <w:t>Nabycie podstawowej wiedzy, uwzględniającej jej</w:t>
            </w:r>
            <w:r>
              <w:rPr>
                <w:sz w:val="22"/>
                <w:szCs w:val="22"/>
              </w:rPr>
              <w:t xml:space="preserve"> aspekty aplikacyjne, odnośnie:</w:t>
            </w:r>
          </w:p>
          <w:p w:rsidR="00B97305" w:rsidRDefault="00B97305" w:rsidP="00A94B9C">
            <w:pPr>
              <w:ind w:left="284"/>
              <w:jc w:val="both"/>
              <w:rPr>
                <w:sz w:val="22"/>
                <w:szCs w:val="22"/>
              </w:rPr>
            </w:pPr>
            <w:r w:rsidRPr="00B97305">
              <w:rPr>
                <w:sz w:val="22"/>
                <w:szCs w:val="22"/>
              </w:rPr>
              <w:t>C1. szkołach i podejściach w te</w:t>
            </w:r>
            <w:r>
              <w:rPr>
                <w:sz w:val="22"/>
                <w:szCs w:val="22"/>
              </w:rPr>
              <w:t>orii organizacji i zarządzania,</w:t>
            </w:r>
          </w:p>
          <w:p w:rsidR="00B97305" w:rsidRDefault="00B97305" w:rsidP="00A94B9C">
            <w:pPr>
              <w:ind w:left="284"/>
              <w:jc w:val="both"/>
              <w:rPr>
                <w:sz w:val="22"/>
                <w:szCs w:val="22"/>
              </w:rPr>
            </w:pPr>
            <w:r w:rsidRPr="00B97305">
              <w:rPr>
                <w:sz w:val="22"/>
                <w:szCs w:val="22"/>
              </w:rPr>
              <w:lastRenderedPageBreak/>
              <w:t xml:space="preserve">C2. metodach </w:t>
            </w:r>
            <w:r>
              <w:rPr>
                <w:sz w:val="22"/>
                <w:szCs w:val="22"/>
              </w:rPr>
              <w:t>wykorzystywanych w zarządzaniu,</w:t>
            </w:r>
          </w:p>
          <w:p w:rsidR="00B97305" w:rsidRDefault="00B97305" w:rsidP="00A94B9C">
            <w:pPr>
              <w:ind w:left="284"/>
              <w:jc w:val="both"/>
              <w:rPr>
                <w:sz w:val="22"/>
                <w:szCs w:val="22"/>
              </w:rPr>
            </w:pPr>
            <w:r w:rsidRPr="00B97305">
              <w:rPr>
                <w:sz w:val="22"/>
                <w:szCs w:val="22"/>
              </w:rPr>
              <w:t>C3. koncepcji z</w:t>
            </w:r>
            <w:r>
              <w:rPr>
                <w:sz w:val="22"/>
                <w:szCs w:val="22"/>
              </w:rPr>
              <w:t>arządzania,</w:t>
            </w:r>
          </w:p>
          <w:p w:rsidR="00B97305" w:rsidRDefault="00B97305" w:rsidP="00A94B9C">
            <w:pPr>
              <w:ind w:left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C4. efektywności organizacji.</w:t>
            </w:r>
          </w:p>
          <w:p w:rsidR="00B97305" w:rsidRDefault="00B97305" w:rsidP="00A94B9C">
            <w:pPr>
              <w:jc w:val="both"/>
              <w:rPr>
                <w:sz w:val="22"/>
                <w:szCs w:val="22"/>
              </w:rPr>
            </w:pPr>
            <w:r w:rsidRPr="00B97305">
              <w:rPr>
                <w:sz w:val="22"/>
                <w:szCs w:val="22"/>
              </w:rPr>
              <w:t>Nabycie podst</w:t>
            </w:r>
            <w:r>
              <w:rPr>
                <w:sz w:val="22"/>
                <w:szCs w:val="22"/>
              </w:rPr>
              <w:t>awowych umiejętności, odnośnie:</w:t>
            </w:r>
          </w:p>
          <w:p w:rsidR="00B97305" w:rsidRDefault="00B97305" w:rsidP="00A94B9C">
            <w:pPr>
              <w:ind w:left="284"/>
              <w:jc w:val="both"/>
              <w:rPr>
                <w:sz w:val="22"/>
                <w:szCs w:val="22"/>
              </w:rPr>
            </w:pPr>
            <w:r w:rsidRPr="00B97305">
              <w:rPr>
                <w:sz w:val="22"/>
                <w:szCs w:val="22"/>
              </w:rPr>
              <w:t xml:space="preserve">C5. identyfikowania problemów zarządczych </w:t>
            </w:r>
            <w:r>
              <w:rPr>
                <w:sz w:val="22"/>
                <w:szCs w:val="22"/>
              </w:rPr>
              <w:t>i merytorycznych w organizacji,</w:t>
            </w:r>
          </w:p>
          <w:p w:rsidR="00B97305" w:rsidRDefault="00B97305" w:rsidP="00A94B9C">
            <w:pPr>
              <w:ind w:left="284"/>
              <w:jc w:val="both"/>
              <w:rPr>
                <w:sz w:val="22"/>
                <w:szCs w:val="22"/>
              </w:rPr>
            </w:pPr>
            <w:r w:rsidRPr="00B97305">
              <w:rPr>
                <w:sz w:val="22"/>
                <w:szCs w:val="22"/>
              </w:rPr>
              <w:t>C6. formułowania i dobierania rozwiązań dotyczących problemów zarządczych i</w:t>
            </w:r>
            <w:r w:rsidR="00A94B9C">
              <w:rPr>
                <w:sz w:val="22"/>
                <w:szCs w:val="22"/>
              </w:rPr>
              <w:t xml:space="preserve"> </w:t>
            </w:r>
            <w:r w:rsidRPr="00B97305">
              <w:rPr>
                <w:sz w:val="22"/>
                <w:szCs w:val="22"/>
              </w:rPr>
              <w:t>merytorycznych w or</w:t>
            </w:r>
            <w:r>
              <w:rPr>
                <w:sz w:val="22"/>
                <w:szCs w:val="22"/>
              </w:rPr>
              <w:t>ganizacji,</w:t>
            </w:r>
          </w:p>
          <w:p w:rsidR="005C16CA" w:rsidRPr="00CE613F" w:rsidRDefault="00B97305" w:rsidP="00A94B9C">
            <w:pPr>
              <w:ind w:left="284"/>
              <w:jc w:val="both"/>
              <w:rPr>
                <w:sz w:val="22"/>
                <w:szCs w:val="22"/>
              </w:rPr>
            </w:pPr>
            <w:r w:rsidRPr="00B97305">
              <w:rPr>
                <w:sz w:val="22"/>
                <w:szCs w:val="22"/>
              </w:rPr>
              <w:t>C7. analizy i oceny wybranych cech organizacji</w:t>
            </w:r>
            <w:r w:rsidR="00A94B9C">
              <w:rPr>
                <w:sz w:val="22"/>
                <w:szCs w:val="22"/>
              </w:rPr>
              <w:t>.</w:t>
            </w:r>
            <w:r w:rsidRPr="00B97305">
              <w:rPr>
                <w:sz w:val="22"/>
                <w:szCs w:val="22"/>
              </w:rPr>
              <w:t xml:space="preserve"> </w:t>
            </w:r>
          </w:p>
          <w:p w:rsidR="009E23F5" w:rsidRDefault="009E23F5" w:rsidP="00407ED6">
            <w:pPr>
              <w:rPr>
                <w:sz w:val="12"/>
                <w:szCs w:val="12"/>
              </w:rPr>
            </w:pPr>
          </w:p>
          <w:p w:rsidR="00407ED6" w:rsidRPr="00CE613F" w:rsidRDefault="00407ED6" w:rsidP="00407ED6">
            <w:pPr>
              <w:rPr>
                <w:sz w:val="12"/>
                <w:szCs w:val="12"/>
              </w:rPr>
            </w:pPr>
          </w:p>
        </w:tc>
      </w:tr>
    </w:tbl>
    <w:p w:rsidR="009E23F5" w:rsidRPr="00CE613F" w:rsidRDefault="009E23F5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:rsidR="00407ED6" w:rsidRDefault="00407ED6" w:rsidP="001E0D88">
            <w:pPr>
              <w:tabs>
                <w:tab w:val="left" w:pos="719"/>
              </w:tabs>
              <w:ind w:left="719" w:hanging="719"/>
            </w:pPr>
          </w:p>
          <w:p w:rsidR="00407ED6" w:rsidRDefault="00407ED6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Z zakresu wiedzy:</w:t>
            </w:r>
          </w:p>
          <w:p w:rsidR="00407ED6" w:rsidRDefault="00503267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407ED6">
              <w:t>W01 – ma podstawową wiedzę o szkołach i podejściach w teorii organizacji i zarządzania</w:t>
            </w:r>
            <w:r w:rsidR="00BA44CB">
              <w:t>.</w:t>
            </w:r>
          </w:p>
          <w:p w:rsidR="00407ED6" w:rsidRDefault="00503267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407ED6">
              <w:t>W02 – ma rozszerzoną wiedzę o metodach wykorzystywanych w zarządzaniu</w:t>
            </w:r>
            <w:r w:rsidR="00BA44CB">
              <w:t>.</w:t>
            </w:r>
          </w:p>
          <w:p w:rsidR="00407ED6" w:rsidRDefault="00503267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407ED6">
              <w:t>W03 – ma rozszerzoną wiedzę o koncepcjach zarządzania</w:t>
            </w:r>
            <w:r w:rsidR="00BA44CB">
              <w:t>.</w:t>
            </w:r>
          </w:p>
          <w:p w:rsidR="00407ED6" w:rsidRDefault="00503267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407ED6">
              <w:t>W04 – identyfikuje podstawowe problemy zarządzania</w:t>
            </w:r>
            <w:r w:rsidR="00BA44CB">
              <w:t>.</w:t>
            </w:r>
          </w:p>
          <w:p w:rsidR="00407ED6" w:rsidRDefault="00503267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407ED6">
              <w:t>W05 – ma podstawową wiedzę o pojęciu efektywności organizacji</w:t>
            </w:r>
            <w:r w:rsidR="00BA44CB">
              <w:t>.</w:t>
            </w:r>
            <w:r w:rsidR="00407ED6">
              <w:t xml:space="preserve">  </w:t>
            </w:r>
          </w:p>
          <w:p w:rsidR="00407ED6" w:rsidRDefault="00407ED6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 xml:space="preserve"> </w:t>
            </w:r>
          </w:p>
          <w:p w:rsidR="00407ED6" w:rsidRDefault="00407ED6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Z zakresu umiejętności:</w:t>
            </w:r>
          </w:p>
          <w:p w:rsidR="00407ED6" w:rsidRDefault="00503267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407ED6">
              <w:t>U01 – potrafi na poziomie podstawowym dobierać, uzasadniać i stosować metody i techniki do identyfikacji, analizy i rozwiązywania złożonych  problemów zarządczych i merytorycznych w organizacji</w:t>
            </w:r>
            <w:r w:rsidR="00BA44CB">
              <w:t>.</w:t>
            </w:r>
          </w:p>
          <w:p w:rsidR="00407ED6" w:rsidRDefault="00503267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407ED6">
              <w:t>U02 – potrafi na poziomie podstawowym formułować rozwiązania złożonych problemów zarządczych i merytorycznych w organizacji</w:t>
            </w:r>
            <w:r w:rsidR="00BA44CB">
              <w:t>.</w:t>
            </w:r>
          </w:p>
          <w:p w:rsidR="00407ED6" w:rsidRDefault="00503267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407ED6">
              <w:t>U03 – potrafi na poziomie podstawowym analizować i oceniać cele, cechy i elementy organizacji</w:t>
            </w:r>
            <w:r w:rsidR="00BA44CB">
              <w:t>.</w:t>
            </w:r>
          </w:p>
          <w:p w:rsidR="00407ED6" w:rsidRDefault="00503267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407ED6">
              <w:t>U04 – potrafi identyfikować i analizować typowe problemy zarządzania</w:t>
            </w:r>
            <w:r w:rsidR="00BA44CB">
              <w:t>.</w:t>
            </w:r>
            <w:r w:rsidR="00407ED6">
              <w:t xml:space="preserve"> </w:t>
            </w:r>
          </w:p>
          <w:p w:rsidR="00407ED6" w:rsidRDefault="00407ED6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 xml:space="preserve"> </w:t>
            </w:r>
          </w:p>
          <w:p w:rsidR="00407ED6" w:rsidRDefault="00407ED6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Z zakresu kompetencji społecznych:</w:t>
            </w:r>
          </w:p>
          <w:p w:rsidR="00407ED6" w:rsidRDefault="00503267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407ED6">
              <w:t>K01 – ma świadomość konieczności rozwijania wiedzy i umiejętności zawodowych w zakresie nauk o organizacji i zarządzaniu</w:t>
            </w:r>
            <w:r w:rsidR="00BA44CB">
              <w:t>.</w:t>
            </w:r>
          </w:p>
          <w:p w:rsidR="00407ED6" w:rsidRDefault="00503267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407ED6">
              <w:t>K02 – ma świadomość, że praca menedżera polega na ciągłym identyfikowaniu, analizie i rozstrzyganiu problemów pojawiających się w organizacji</w:t>
            </w:r>
            <w:r w:rsidR="00BA44CB">
              <w:t>.</w:t>
            </w:r>
          </w:p>
          <w:p w:rsidR="00407ED6" w:rsidRDefault="00503267" w:rsidP="00BA44CB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407ED6">
              <w:t>K03 – jest przygotowany do przekazywania, przekonywania i obrony własnych poglądów</w:t>
            </w:r>
            <w:r w:rsidR="00BA44CB">
              <w:t>.</w:t>
            </w:r>
          </w:p>
          <w:p w:rsidR="00874AAA" w:rsidRPr="00CE613F" w:rsidRDefault="00874AAA" w:rsidP="00407ED6">
            <w:pPr>
              <w:tabs>
                <w:tab w:val="left" w:pos="719"/>
              </w:tabs>
            </w:pPr>
          </w:p>
        </w:tc>
      </w:tr>
    </w:tbl>
    <w:p w:rsidR="00480AC6" w:rsidRPr="00CE613F" w:rsidRDefault="00480AC6" w:rsidP="00C44F4D">
      <w:pPr>
        <w:rPr>
          <w:sz w:val="20"/>
          <w:szCs w:val="20"/>
          <w:vertAlign w:val="superscript"/>
        </w:rPr>
      </w:pPr>
    </w:p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CE613F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TREŚCI PROGRAMOWE</w:t>
            </w:r>
          </w:p>
        </w:tc>
      </w:tr>
      <w:tr w:rsidR="00D552A5" w:rsidRPr="00CE613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152115" w:rsidRDefault="00D552A5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Forma zajęć</w:t>
            </w:r>
            <w:r w:rsidR="00F60A81" w:rsidRPr="00152115">
              <w:rPr>
                <w:sz w:val="22"/>
                <w:szCs w:val="22"/>
              </w:rPr>
              <w:t xml:space="preserve"> </w:t>
            </w:r>
            <w:r w:rsidRPr="00152115">
              <w:rPr>
                <w:sz w:val="22"/>
                <w:szCs w:val="22"/>
              </w:rPr>
              <w:t>-</w:t>
            </w:r>
            <w:r w:rsidR="00F60A81" w:rsidRPr="00152115">
              <w:rPr>
                <w:sz w:val="22"/>
                <w:szCs w:val="22"/>
              </w:rPr>
              <w:t xml:space="preserve"> </w:t>
            </w:r>
            <w:r w:rsidR="00D81453" w:rsidRPr="00152115">
              <w:rPr>
                <w:sz w:val="22"/>
                <w:szCs w:val="22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152115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Cs w:val="18"/>
              </w:rPr>
            </w:pPr>
            <w:r w:rsidRPr="00152115">
              <w:rPr>
                <w:szCs w:val="18"/>
              </w:rPr>
              <w:t>Liczba godzin</w:t>
            </w:r>
            <w:r w:rsidR="00D81453" w:rsidRPr="00152115">
              <w:rPr>
                <w:szCs w:val="18"/>
              </w:rPr>
              <w:t xml:space="preserve"> 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Pojęcie koncepcji i metody zarządzania. Rola i mankamenty narzędzi. Przydatność w praktyce i adekwatność względem współczesnych tendencji w nauce.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Kierunek naukowego zarządzania: Prekursorzy naukowej organizacji. Naukowa organizacja pracy</w:t>
            </w:r>
            <w:r w:rsidRPr="00152115">
              <w:rPr>
                <w:b/>
                <w:bCs/>
                <w:sz w:val="22"/>
                <w:szCs w:val="22"/>
              </w:rPr>
              <w:t xml:space="preserve">. </w:t>
            </w:r>
            <w:r w:rsidRPr="00152115">
              <w:rPr>
                <w:sz w:val="22"/>
                <w:szCs w:val="22"/>
              </w:rPr>
              <w:t>Teoretycy szkoły klasycznej. Metody zarządzania typowe dla naukowego zarządzania.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 xml:space="preserve">Kierunek administracyjny:  Henri </w:t>
            </w:r>
            <w:proofErr w:type="spellStart"/>
            <w:r w:rsidRPr="00152115">
              <w:rPr>
                <w:sz w:val="22"/>
                <w:szCs w:val="22"/>
              </w:rPr>
              <w:t>Fayol</w:t>
            </w:r>
            <w:proofErr w:type="spellEnd"/>
            <w:r w:rsidRPr="00152115">
              <w:rPr>
                <w:sz w:val="22"/>
                <w:szCs w:val="22"/>
              </w:rPr>
              <w:t xml:space="preserve"> i klasyczna teoria organizacji; teoria biurokracji – koncepcja idealnego typu organizacji. Metody zarządzania kierunku administracyjnego.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lastRenderedPageBreak/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Kierunek stosunków międzyludzkich. Metody zarządzania stosowane w podejściu psychologicznym.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Szkoła systemowa: Pojęcie systemu, hierarchia systemów. Systemowy punkt widzenia. Organizacja jako system otwarty. Metody zarządzania stosowane w podejściu systemowym.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Podejście sytuacyjne. Metody zarządzania stosowane w podejściu sytuacyjnym.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Nowa fala w zarządzaniu. Metody zarządzania stosowane w nowej fali.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Lean management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 xml:space="preserve">Business </w:t>
            </w:r>
            <w:proofErr w:type="spellStart"/>
            <w:r w:rsidRPr="00152115">
              <w:rPr>
                <w:bCs/>
                <w:sz w:val="22"/>
                <w:szCs w:val="22"/>
              </w:rPr>
              <w:t>Process</w:t>
            </w:r>
            <w:proofErr w:type="spellEnd"/>
            <w:r w:rsidRPr="0015211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52115">
              <w:rPr>
                <w:bCs/>
                <w:sz w:val="22"/>
                <w:szCs w:val="22"/>
              </w:rPr>
              <w:t>Reengineering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 xml:space="preserve">Time </w:t>
            </w:r>
            <w:proofErr w:type="spellStart"/>
            <w:r w:rsidRPr="00152115">
              <w:rPr>
                <w:bCs/>
                <w:sz w:val="22"/>
                <w:szCs w:val="22"/>
              </w:rPr>
              <w:t>Based</w:t>
            </w:r>
            <w:proofErr w:type="spellEnd"/>
            <w:r w:rsidRPr="00152115">
              <w:rPr>
                <w:bCs/>
                <w:sz w:val="22"/>
                <w:szCs w:val="22"/>
              </w:rPr>
              <w:t xml:space="preserve"> Management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rPr>
                <w:bCs/>
                <w:sz w:val="22"/>
                <w:szCs w:val="22"/>
              </w:rPr>
            </w:pPr>
            <w:proofErr w:type="spellStart"/>
            <w:r w:rsidRPr="00152115">
              <w:rPr>
                <w:sz w:val="22"/>
                <w:szCs w:val="22"/>
              </w:rPr>
              <w:t>Benchmarking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Outsourcing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Ucząca się Organizacja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Organizacja sieciowa (</w:t>
            </w:r>
            <w:proofErr w:type="spellStart"/>
            <w:r w:rsidRPr="00152115">
              <w:rPr>
                <w:sz w:val="22"/>
                <w:szCs w:val="22"/>
              </w:rPr>
              <w:t>intersieciowa</w:t>
            </w:r>
            <w:proofErr w:type="spellEnd"/>
            <w:r w:rsidRPr="00152115">
              <w:rPr>
                <w:sz w:val="22"/>
                <w:szCs w:val="22"/>
              </w:rPr>
              <w:t xml:space="preserve"> i </w:t>
            </w:r>
            <w:proofErr w:type="spellStart"/>
            <w:r w:rsidRPr="00152115">
              <w:rPr>
                <w:sz w:val="22"/>
                <w:szCs w:val="22"/>
              </w:rPr>
              <w:t>intrasieciowa</w:t>
            </w:r>
            <w:proofErr w:type="spellEnd"/>
            <w:r w:rsidRPr="00152115">
              <w:rPr>
                <w:sz w:val="22"/>
                <w:szCs w:val="22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D65960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Wirtualna Organizacja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09584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152115" w:rsidRDefault="00095840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152115" w:rsidRDefault="00095840" w:rsidP="00F60A81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152115" w:rsidRDefault="0011538E" w:rsidP="00F60A81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52115">
              <w:rPr>
                <w:b/>
                <w:sz w:val="22"/>
                <w:szCs w:val="22"/>
              </w:rPr>
              <w:t>30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11538E" w:rsidRDefault="0011538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11538E" w:rsidRPr="00152115" w:rsidTr="00E53E6A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Forma zajęć –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pStyle w:val="Nagwek5"/>
              <w:snapToGrid w:val="0"/>
              <w:spacing w:before="60" w:after="20"/>
              <w:jc w:val="center"/>
              <w:rPr>
                <w:szCs w:val="18"/>
              </w:rPr>
            </w:pPr>
            <w:r w:rsidRPr="00152115">
              <w:rPr>
                <w:szCs w:val="18"/>
              </w:rPr>
              <w:t>Liczba godzin</w:t>
            </w:r>
          </w:p>
        </w:tc>
      </w:tr>
      <w:tr w:rsidR="0011538E" w:rsidRPr="00152115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Identyfikacja stosowanej w przedsiębiorstwie metody zarządzania.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Opis teoretycznych założeń dotyczących zidentyfikowanej metody.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contextualSpacing/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Opis zidentyfikowanej metody zarządzania w praktyce gospodarczej – cele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Opis zidentyfikowanej metody zarządzania w praktyce gospodarczej – struktura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Opis zidentyfikowanej metody zarządzania w praktyce gospodarczej – podsystem społeczny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Opis zidentyfikowanej metody zarządzania w praktyce gospodarczej – technologia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Formułowanie propozycji usprawnień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2115">
              <w:rPr>
                <w:bCs/>
                <w:sz w:val="22"/>
                <w:szCs w:val="22"/>
              </w:rPr>
              <w:t>Prezentowanie otrzymanych wyników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1</w:t>
            </w:r>
          </w:p>
        </w:tc>
      </w:tr>
      <w:tr w:rsidR="0011538E" w:rsidRPr="00152115" w:rsidTr="00E53E6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8E" w:rsidRPr="00152115" w:rsidRDefault="0011538E" w:rsidP="00E53E6A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152115" w:rsidRDefault="0011538E" w:rsidP="00E53E6A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52115">
              <w:rPr>
                <w:b/>
                <w:sz w:val="22"/>
                <w:szCs w:val="22"/>
              </w:rPr>
              <w:t>15</w:t>
            </w:r>
          </w:p>
        </w:tc>
      </w:tr>
    </w:tbl>
    <w:p w:rsidR="0011538E" w:rsidRDefault="0011538E" w:rsidP="0011538E">
      <w:pPr>
        <w:rPr>
          <w:sz w:val="12"/>
          <w:szCs w:val="12"/>
        </w:rPr>
      </w:pPr>
    </w:p>
    <w:p w:rsidR="0011538E" w:rsidRDefault="0011538E" w:rsidP="0011538E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6820"/>
        <w:gridCol w:w="1579"/>
      </w:tblGrid>
      <w:tr w:rsidR="0011538E" w:rsidRPr="00152115" w:rsidTr="00152115">
        <w:tc>
          <w:tcPr>
            <w:tcW w:w="7630" w:type="dxa"/>
            <w:gridSpan w:val="2"/>
          </w:tcPr>
          <w:p w:rsidR="0011538E" w:rsidRPr="00152115" w:rsidRDefault="0011538E" w:rsidP="00E53E6A">
            <w:pPr>
              <w:jc w:val="center"/>
              <w:rPr>
                <w:b/>
                <w:sz w:val="22"/>
                <w:szCs w:val="22"/>
              </w:rPr>
            </w:pPr>
            <w:r w:rsidRPr="0015211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579" w:type="dxa"/>
          </w:tcPr>
          <w:p w:rsidR="0011538E" w:rsidRPr="00152115" w:rsidRDefault="0011538E" w:rsidP="00152115">
            <w:pPr>
              <w:jc w:val="center"/>
              <w:rPr>
                <w:b/>
                <w:sz w:val="18"/>
                <w:szCs w:val="18"/>
              </w:rPr>
            </w:pPr>
            <w:r w:rsidRPr="00152115">
              <w:rPr>
                <w:b/>
                <w:sz w:val="18"/>
                <w:szCs w:val="18"/>
              </w:rPr>
              <w:t>Liczba godzin</w:t>
            </w:r>
          </w:p>
        </w:tc>
      </w:tr>
      <w:tr w:rsidR="0011538E" w:rsidRPr="00152115" w:rsidTr="00152115">
        <w:tc>
          <w:tcPr>
            <w:tcW w:w="81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Se1</w:t>
            </w:r>
          </w:p>
        </w:tc>
        <w:tc>
          <w:tcPr>
            <w:tcW w:w="682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Naukowe zarządzanie</w:t>
            </w:r>
          </w:p>
        </w:tc>
        <w:tc>
          <w:tcPr>
            <w:tcW w:w="1579" w:type="dxa"/>
          </w:tcPr>
          <w:p w:rsidR="0011538E" w:rsidRPr="00152115" w:rsidRDefault="0011538E" w:rsidP="00E53E6A">
            <w:pPr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1</w:t>
            </w:r>
          </w:p>
        </w:tc>
      </w:tr>
      <w:tr w:rsidR="0011538E" w:rsidRPr="00152115" w:rsidTr="00152115">
        <w:tc>
          <w:tcPr>
            <w:tcW w:w="81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Se2</w:t>
            </w:r>
          </w:p>
        </w:tc>
        <w:tc>
          <w:tcPr>
            <w:tcW w:w="682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Kierunek administracyjny, szkoła stosunków międzyludzkich</w:t>
            </w:r>
          </w:p>
        </w:tc>
        <w:tc>
          <w:tcPr>
            <w:tcW w:w="1579" w:type="dxa"/>
          </w:tcPr>
          <w:p w:rsidR="0011538E" w:rsidRPr="00152115" w:rsidRDefault="0011538E" w:rsidP="00E53E6A">
            <w:pPr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152115">
        <w:tc>
          <w:tcPr>
            <w:tcW w:w="81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Se3</w:t>
            </w:r>
          </w:p>
        </w:tc>
        <w:tc>
          <w:tcPr>
            <w:tcW w:w="682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Podejście systemowe</w:t>
            </w:r>
          </w:p>
        </w:tc>
        <w:tc>
          <w:tcPr>
            <w:tcW w:w="1579" w:type="dxa"/>
          </w:tcPr>
          <w:p w:rsidR="0011538E" w:rsidRPr="00152115" w:rsidRDefault="0011538E" w:rsidP="00E53E6A">
            <w:pPr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152115">
        <w:tc>
          <w:tcPr>
            <w:tcW w:w="81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Se4</w:t>
            </w:r>
          </w:p>
        </w:tc>
        <w:tc>
          <w:tcPr>
            <w:tcW w:w="682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Podejście sytuacyjne</w:t>
            </w:r>
          </w:p>
        </w:tc>
        <w:tc>
          <w:tcPr>
            <w:tcW w:w="1579" w:type="dxa"/>
          </w:tcPr>
          <w:p w:rsidR="0011538E" w:rsidRPr="00152115" w:rsidRDefault="0011538E" w:rsidP="00E53E6A">
            <w:pPr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152115">
        <w:tc>
          <w:tcPr>
            <w:tcW w:w="81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Se5</w:t>
            </w:r>
          </w:p>
        </w:tc>
        <w:tc>
          <w:tcPr>
            <w:tcW w:w="682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Nowa fala</w:t>
            </w:r>
          </w:p>
        </w:tc>
        <w:tc>
          <w:tcPr>
            <w:tcW w:w="1579" w:type="dxa"/>
          </w:tcPr>
          <w:p w:rsidR="0011538E" w:rsidRPr="00152115" w:rsidRDefault="0011538E" w:rsidP="00E53E6A">
            <w:pPr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152115">
        <w:tc>
          <w:tcPr>
            <w:tcW w:w="81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Se6</w:t>
            </w:r>
          </w:p>
        </w:tc>
        <w:tc>
          <w:tcPr>
            <w:tcW w:w="682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Lean management</w:t>
            </w:r>
          </w:p>
        </w:tc>
        <w:tc>
          <w:tcPr>
            <w:tcW w:w="1579" w:type="dxa"/>
          </w:tcPr>
          <w:p w:rsidR="0011538E" w:rsidRPr="00152115" w:rsidRDefault="0011538E" w:rsidP="00E53E6A">
            <w:pPr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152115">
        <w:tc>
          <w:tcPr>
            <w:tcW w:w="81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Se7</w:t>
            </w:r>
          </w:p>
        </w:tc>
        <w:tc>
          <w:tcPr>
            <w:tcW w:w="682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Podejście procesowe</w:t>
            </w:r>
          </w:p>
        </w:tc>
        <w:tc>
          <w:tcPr>
            <w:tcW w:w="1579" w:type="dxa"/>
          </w:tcPr>
          <w:p w:rsidR="0011538E" w:rsidRPr="00152115" w:rsidRDefault="0011538E" w:rsidP="00E53E6A">
            <w:pPr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152115">
        <w:tc>
          <w:tcPr>
            <w:tcW w:w="81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Se8</w:t>
            </w:r>
          </w:p>
        </w:tc>
        <w:tc>
          <w:tcPr>
            <w:tcW w:w="682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 xml:space="preserve">Time </w:t>
            </w:r>
            <w:proofErr w:type="spellStart"/>
            <w:r w:rsidRPr="00152115">
              <w:rPr>
                <w:sz w:val="22"/>
                <w:szCs w:val="22"/>
              </w:rPr>
              <w:t>based</w:t>
            </w:r>
            <w:proofErr w:type="spellEnd"/>
            <w:r w:rsidRPr="00152115">
              <w:rPr>
                <w:sz w:val="22"/>
                <w:szCs w:val="22"/>
              </w:rPr>
              <w:t xml:space="preserve"> management</w:t>
            </w:r>
          </w:p>
        </w:tc>
        <w:tc>
          <w:tcPr>
            <w:tcW w:w="1579" w:type="dxa"/>
          </w:tcPr>
          <w:p w:rsidR="0011538E" w:rsidRPr="00152115" w:rsidRDefault="0011538E" w:rsidP="00E53E6A">
            <w:pPr>
              <w:jc w:val="center"/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2</w:t>
            </w:r>
          </w:p>
        </w:tc>
      </w:tr>
      <w:tr w:rsidR="0011538E" w:rsidRPr="00152115" w:rsidTr="00152115">
        <w:tc>
          <w:tcPr>
            <w:tcW w:w="81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</w:p>
        </w:tc>
        <w:tc>
          <w:tcPr>
            <w:tcW w:w="6820" w:type="dxa"/>
          </w:tcPr>
          <w:p w:rsidR="0011538E" w:rsidRPr="00152115" w:rsidRDefault="0011538E" w:rsidP="00E53E6A">
            <w:pPr>
              <w:rPr>
                <w:sz w:val="22"/>
                <w:szCs w:val="22"/>
              </w:rPr>
            </w:pPr>
            <w:r w:rsidRPr="00152115">
              <w:rPr>
                <w:sz w:val="22"/>
                <w:szCs w:val="22"/>
              </w:rPr>
              <w:t>Suma godzin</w:t>
            </w:r>
          </w:p>
        </w:tc>
        <w:tc>
          <w:tcPr>
            <w:tcW w:w="1579" w:type="dxa"/>
          </w:tcPr>
          <w:p w:rsidR="0011538E" w:rsidRPr="00152115" w:rsidRDefault="0011538E" w:rsidP="00E53E6A">
            <w:pPr>
              <w:jc w:val="center"/>
              <w:rPr>
                <w:b/>
                <w:sz w:val="22"/>
                <w:szCs w:val="22"/>
              </w:rPr>
            </w:pPr>
            <w:r w:rsidRPr="00152115">
              <w:rPr>
                <w:b/>
                <w:sz w:val="22"/>
                <w:szCs w:val="22"/>
              </w:rPr>
              <w:t>15</w:t>
            </w:r>
          </w:p>
        </w:tc>
      </w:tr>
    </w:tbl>
    <w:p w:rsidR="0011538E" w:rsidRPr="00CE613F" w:rsidRDefault="0011538E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034144" w:rsidP="008F1AD2">
            <w:pPr>
              <w:pStyle w:val="Nagwek3"/>
              <w:snapToGrid w:val="0"/>
              <w:spacing w:before="60" w:after="20"/>
            </w:pPr>
            <w:r w:rsidRPr="00CE613F">
              <w:t xml:space="preserve"> STOSOWANE </w:t>
            </w:r>
            <w:r w:rsidR="009A3831" w:rsidRPr="00CE613F">
              <w:t>NARZĘDZIA DYDAKTYCZNE</w:t>
            </w:r>
          </w:p>
        </w:tc>
      </w:tr>
      <w:tr w:rsidR="009A3831" w:rsidRPr="00CE613F" w:rsidTr="008B16B8">
        <w:trPr>
          <w:trHeight w:val="41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8E" w:rsidRPr="007332C5" w:rsidRDefault="00DC5082" w:rsidP="0011538E">
            <w:pPr>
              <w:ind w:left="436" w:hanging="426"/>
              <w:jc w:val="both"/>
              <w:rPr>
                <w:sz w:val="22"/>
                <w:szCs w:val="22"/>
              </w:rPr>
            </w:pPr>
            <w:r w:rsidRPr="00CE613F">
              <w:t>N</w:t>
            </w:r>
            <w:r w:rsidR="007358EE" w:rsidRPr="00CE613F">
              <w:t>1.</w:t>
            </w:r>
            <w:r w:rsidR="0011538E">
              <w:t xml:space="preserve"> </w:t>
            </w:r>
            <w:r w:rsidR="0011538E" w:rsidRPr="007332C5">
              <w:rPr>
                <w:sz w:val="22"/>
                <w:szCs w:val="22"/>
              </w:rPr>
              <w:t xml:space="preserve">Wykład tradycyjny z wykorzystaniem </w:t>
            </w:r>
            <w:r w:rsidR="0011538E">
              <w:rPr>
                <w:sz w:val="22"/>
                <w:szCs w:val="22"/>
              </w:rPr>
              <w:t>prezentacji multimedialnej</w:t>
            </w:r>
            <w:r w:rsidR="008B16B8">
              <w:rPr>
                <w:sz w:val="22"/>
                <w:szCs w:val="22"/>
              </w:rPr>
              <w:t>.</w:t>
            </w:r>
          </w:p>
          <w:p w:rsidR="0011538E" w:rsidRDefault="0011538E" w:rsidP="0011538E">
            <w:pPr>
              <w:ind w:left="436" w:hanging="426"/>
              <w:jc w:val="both"/>
              <w:rPr>
                <w:sz w:val="22"/>
                <w:szCs w:val="22"/>
              </w:rPr>
            </w:pPr>
            <w:r w:rsidRPr="007332C5">
              <w:rPr>
                <w:sz w:val="22"/>
                <w:szCs w:val="22"/>
              </w:rPr>
              <w:t xml:space="preserve">N2. </w:t>
            </w:r>
            <w:r>
              <w:rPr>
                <w:sz w:val="22"/>
                <w:szCs w:val="22"/>
              </w:rPr>
              <w:t>Pytania zadawane słuchaczom na wykładzie</w:t>
            </w:r>
            <w:r w:rsidR="008B16B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1538E" w:rsidRDefault="0011538E" w:rsidP="0011538E">
            <w:pPr>
              <w:ind w:left="436" w:hanging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 Dyskusja nad wybranymi problemami oraz studiami przypadków</w:t>
            </w:r>
            <w:r w:rsidR="008B16B8">
              <w:rPr>
                <w:sz w:val="22"/>
                <w:szCs w:val="22"/>
              </w:rPr>
              <w:t>.</w:t>
            </w:r>
          </w:p>
          <w:p w:rsidR="0011538E" w:rsidRDefault="0011538E" w:rsidP="0011538E">
            <w:pPr>
              <w:ind w:left="436" w:hanging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N4. Samodzielna analiza i ocena zadanych aspektów rzeczywistej organizacji w ramach projektu</w:t>
            </w:r>
            <w:r w:rsidR="008B16B8">
              <w:rPr>
                <w:sz w:val="22"/>
                <w:szCs w:val="22"/>
              </w:rPr>
              <w:t>.</w:t>
            </w:r>
          </w:p>
          <w:p w:rsidR="0011538E" w:rsidRDefault="0011538E" w:rsidP="0011538E">
            <w:pPr>
              <w:ind w:left="436" w:hanging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N5. </w:t>
            </w:r>
            <w:r w:rsidRPr="007332C5">
              <w:rPr>
                <w:sz w:val="22"/>
                <w:szCs w:val="22"/>
              </w:rPr>
              <w:t>Praca własna – samodzielne studia</w:t>
            </w:r>
            <w:r>
              <w:rPr>
                <w:sz w:val="22"/>
                <w:szCs w:val="22"/>
              </w:rPr>
              <w:t xml:space="preserve">: </w:t>
            </w:r>
            <w:r w:rsidRPr="007332C5">
              <w:rPr>
                <w:sz w:val="22"/>
                <w:szCs w:val="22"/>
              </w:rPr>
              <w:t xml:space="preserve">przygotowanie </w:t>
            </w:r>
            <w:r>
              <w:rPr>
                <w:sz w:val="22"/>
                <w:szCs w:val="22"/>
              </w:rPr>
              <w:t>projektu i przygotowanie do egzaminu</w:t>
            </w:r>
            <w:r w:rsidR="008B16B8">
              <w:rPr>
                <w:sz w:val="22"/>
                <w:szCs w:val="22"/>
              </w:rPr>
              <w:t>.</w:t>
            </w:r>
          </w:p>
          <w:p w:rsidR="007358EE" w:rsidRPr="00CE613F" w:rsidRDefault="0011538E" w:rsidP="0085533D">
            <w:r>
              <w:rPr>
                <w:sz w:val="22"/>
                <w:szCs w:val="22"/>
              </w:rPr>
              <w:t>N6. Projekt przygotowany przez studentów</w:t>
            </w:r>
            <w:r w:rsidR="008B16B8">
              <w:rPr>
                <w:sz w:val="22"/>
                <w:szCs w:val="22"/>
              </w:rPr>
              <w:t>.</w:t>
            </w:r>
          </w:p>
        </w:tc>
      </w:tr>
    </w:tbl>
    <w:p w:rsidR="008F1AD2" w:rsidRPr="00CE613F" w:rsidRDefault="008F1AD2">
      <w:pPr>
        <w:rPr>
          <w:sz w:val="12"/>
          <w:szCs w:val="12"/>
        </w:rPr>
      </w:pP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2079"/>
        <w:gridCol w:w="4500"/>
      </w:tblGrid>
      <w:tr w:rsidR="007333C4" w:rsidRPr="00CE613F" w:rsidTr="00445A01">
        <w:tc>
          <w:tcPr>
            <w:tcW w:w="2518" w:type="dxa"/>
          </w:tcPr>
          <w:p w:rsidR="007333C4" w:rsidRPr="00CE613F" w:rsidRDefault="007333C4" w:rsidP="009D49C5">
            <w:pPr>
              <w:rPr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Ocen</w:t>
            </w:r>
            <w:r w:rsidR="009D49C5" w:rsidRPr="00CE613F">
              <w:rPr>
                <w:b/>
                <w:sz w:val="22"/>
                <w:szCs w:val="22"/>
              </w:rPr>
              <w:t>y</w:t>
            </w:r>
            <w:r w:rsidR="009D49C5" w:rsidRPr="00CE613F">
              <w:rPr>
                <w:b/>
                <w:bCs/>
              </w:rPr>
              <w:t xml:space="preserve"> </w:t>
            </w:r>
            <w:r w:rsidR="009D49C5" w:rsidRPr="00CE613F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Numer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Sposób oceny osiągnięcia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</w:tr>
      <w:tr w:rsidR="0011538E" w:rsidRPr="00CE613F" w:rsidTr="00445A01">
        <w:tc>
          <w:tcPr>
            <w:tcW w:w="2518" w:type="dxa"/>
          </w:tcPr>
          <w:p w:rsidR="0011538E" w:rsidRPr="00017660" w:rsidRDefault="0011538E" w:rsidP="0011538E">
            <w:pPr>
              <w:jc w:val="center"/>
            </w:pPr>
            <w:r w:rsidRPr="00017660">
              <w:t>P</w:t>
            </w:r>
          </w:p>
        </w:tc>
        <w:tc>
          <w:tcPr>
            <w:tcW w:w="2126" w:type="dxa"/>
          </w:tcPr>
          <w:p w:rsidR="0011538E" w:rsidRDefault="00503267" w:rsidP="0011538E">
            <w:pPr>
              <w:ind w:left="719" w:hanging="7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11538E" w:rsidRPr="00552D1F">
              <w:rPr>
                <w:sz w:val="22"/>
                <w:szCs w:val="22"/>
              </w:rPr>
              <w:t>U01</w:t>
            </w:r>
          </w:p>
          <w:p w:rsidR="0011538E" w:rsidRDefault="00503267" w:rsidP="0011538E">
            <w:pPr>
              <w:ind w:left="719" w:hanging="7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11538E" w:rsidRPr="00552D1F">
              <w:rPr>
                <w:sz w:val="22"/>
                <w:szCs w:val="22"/>
              </w:rPr>
              <w:t>U0</w:t>
            </w:r>
            <w:r w:rsidR="0011538E">
              <w:rPr>
                <w:sz w:val="22"/>
                <w:szCs w:val="22"/>
              </w:rPr>
              <w:t>2</w:t>
            </w:r>
          </w:p>
          <w:p w:rsidR="0011538E" w:rsidRDefault="00503267" w:rsidP="0011538E">
            <w:pPr>
              <w:ind w:left="719" w:hanging="7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11538E" w:rsidRPr="00552D1F">
              <w:rPr>
                <w:sz w:val="22"/>
                <w:szCs w:val="22"/>
              </w:rPr>
              <w:t>U0</w:t>
            </w:r>
            <w:r w:rsidR="0011538E">
              <w:rPr>
                <w:sz w:val="22"/>
                <w:szCs w:val="22"/>
              </w:rPr>
              <w:t>3</w:t>
            </w:r>
          </w:p>
          <w:p w:rsidR="0011538E" w:rsidRDefault="00503267" w:rsidP="0011538E">
            <w:pPr>
              <w:ind w:left="719" w:hanging="7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11538E" w:rsidRPr="00552D1F">
              <w:rPr>
                <w:sz w:val="22"/>
                <w:szCs w:val="22"/>
              </w:rPr>
              <w:t>U0</w:t>
            </w:r>
            <w:r w:rsidR="0011538E">
              <w:rPr>
                <w:sz w:val="22"/>
                <w:szCs w:val="22"/>
              </w:rPr>
              <w:t>4</w:t>
            </w:r>
          </w:p>
          <w:p w:rsidR="0011538E" w:rsidRDefault="00503267" w:rsidP="0011538E">
            <w:pPr>
              <w:ind w:left="719" w:hanging="7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11538E" w:rsidRPr="00027438">
              <w:rPr>
                <w:sz w:val="22"/>
                <w:szCs w:val="22"/>
              </w:rPr>
              <w:t>K01</w:t>
            </w:r>
          </w:p>
          <w:p w:rsidR="0011538E" w:rsidRDefault="00503267" w:rsidP="0011538E">
            <w:pPr>
              <w:ind w:left="719" w:hanging="7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11538E" w:rsidRPr="00027438">
              <w:rPr>
                <w:sz w:val="22"/>
                <w:szCs w:val="22"/>
              </w:rPr>
              <w:t>K0</w:t>
            </w:r>
            <w:r w:rsidR="0011538E">
              <w:rPr>
                <w:sz w:val="22"/>
                <w:szCs w:val="22"/>
              </w:rPr>
              <w:t>2</w:t>
            </w:r>
          </w:p>
          <w:p w:rsidR="0011538E" w:rsidRPr="00017660" w:rsidRDefault="00503267" w:rsidP="0011538E">
            <w:pPr>
              <w:ind w:left="719" w:hanging="719"/>
              <w:jc w:val="center"/>
            </w:pPr>
            <w:r>
              <w:rPr>
                <w:sz w:val="22"/>
                <w:szCs w:val="22"/>
              </w:rPr>
              <w:t>PEU_</w:t>
            </w:r>
            <w:r w:rsidR="0011538E" w:rsidRPr="00027438">
              <w:rPr>
                <w:sz w:val="22"/>
                <w:szCs w:val="22"/>
              </w:rPr>
              <w:t>K0</w:t>
            </w:r>
            <w:r w:rsidR="0011538E">
              <w:rPr>
                <w:sz w:val="22"/>
                <w:szCs w:val="22"/>
              </w:rPr>
              <w:t>3</w:t>
            </w:r>
          </w:p>
        </w:tc>
        <w:tc>
          <w:tcPr>
            <w:tcW w:w="4642" w:type="dxa"/>
          </w:tcPr>
          <w:p w:rsidR="0011538E" w:rsidRPr="00017660" w:rsidRDefault="0011538E" w:rsidP="0014506C">
            <w:pPr>
              <w:jc w:val="both"/>
            </w:pPr>
            <w:r w:rsidRPr="00017660">
              <w:t>Ocena wypracowanych rozwiązań dot. analizy i oceny zadanych aspektów rzeczywistości organizacji w ramach realizowanego projektu</w:t>
            </w:r>
            <w:r w:rsidR="0014506C">
              <w:t>.</w:t>
            </w:r>
          </w:p>
        </w:tc>
      </w:tr>
      <w:tr w:rsidR="0011538E" w:rsidRPr="00CE613F" w:rsidTr="00445A01">
        <w:tc>
          <w:tcPr>
            <w:tcW w:w="2518" w:type="dxa"/>
          </w:tcPr>
          <w:p w:rsidR="0011538E" w:rsidRPr="00017660" w:rsidRDefault="0011538E" w:rsidP="0011538E">
            <w:pPr>
              <w:jc w:val="center"/>
            </w:pPr>
            <w:r w:rsidRPr="00017660">
              <w:t>P</w:t>
            </w:r>
          </w:p>
        </w:tc>
        <w:tc>
          <w:tcPr>
            <w:tcW w:w="2126" w:type="dxa"/>
          </w:tcPr>
          <w:p w:rsidR="0011538E" w:rsidRDefault="00503267" w:rsidP="0011538E">
            <w:pPr>
              <w:tabs>
                <w:tab w:val="left" w:pos="719"/>
              </w:tabs>
              <w:ind w:left="720" w:hanging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11538E" w:rsidRPr="00027438">
              <w:rPr>
                <w:sz w:val="22"/>
                <w:szCs w:val="22"/>
              </w:rPr>
              <w:t>W01</w:t>
            </w:r>
          </w:p>
          <w:p w:rsidR="0011538E" w:rsidRDefault="00503267" w:rsidP="0011538E">
            <w:pPr>
              <w:tabs>
                <w:tab w:val="left" w:pos="719"/>
              </w:tabs>
              <w:ind w:left="720" w:hanging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11538E">
              <w:rPr>
                <w:sz w:val="22"/>
                <w:szCs w:val="22"/>
              </w:rPr>
              <w:t>W02</w:t>
            </w:r>
          </w:p>
          <w:p w:rsidR="0011538E" w:rsidRDefault="00503267" w:rsidP="0011538E">
            <w:pPr>
              <w:tabs>
                <w:tab w:val="left" w:pos="719"/>
              </w:tabs>
              <w:ind w:left="720" w:hanging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11538E">
              <w:rPr>
                <w:sz w:val="22"/>
                <w:szCs w:val="22"/>
              </w:rPr>
              <w:t>W03</w:t>
            </w:r>
          </w:p>
          <w:p w:rsidR="0011538E" w:rsidRDefault="00503267" w:rsidP="0011538E">
            <w:pPr>
              <w:tabs>
                <w:tab w:val="left" w:pos="719"/>
              </w:tabs>
              <w:ind w:left="720" w:hanging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11538E">
              <w:rPr>
                <w:sz w:val="22"/>
                <w:szCs w:val="22"/>
              </w:rPr>
              <w:t>W04</w:t>
            </w:r>
          </w:p>
          <w:p w:rsidR="0011538E" w:rsidRPr="00017660" w:rsidRDefault="00503267" w:rsidP="0011538E">
            <w:pPr>
              <w:tabs>
                <w:tab w:val="left" w:pos="719"/>
              </w:tabs>
              <w:ind w:left="720" w:hanging="720"/>
              <w:jc w:val="center"/>
            </w:pPr>
            <w:r>
              <w:rPr>
                <w:sz w:val="22"/>
                <w:szCs w:val="22"/>
              </w:rPr>
              <w:t>PEU_</w:t>
            </w:r>
            <w:r w:rsidR="0011538E">
              <w:rPr>
                <w:sz w:val="22"/>
                <w:szCs w:val="22"/>
              </w:rPr>
              <w:t>W05</w:t>
            </w:r>
          </w:p>
        </w:tc>
        <w:tc>
          <w:tcPr>
            <w:tcW w:w="4642" w:type="dxa"/>
          </w:tcPr>
          <w:p w:rsidR="0011538E" w:rsidRPr="00017660" w:rsidRDefault="0011538E" w:rsidP="0014506C">
            <w:pPr>
              <w:jc w:val="both"/>
            </w:pPr>
            <w:r w:rsidRPr="00017660">
              <w:t>Egzamin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1538E" w:rsidTr="00E53E6A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8E" w:rsidRDefault="0011538E" w:rsidP="00E53E6A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11538E" w:rsidRPr="00BD4652" w:rsidTr="00E53E6A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538E" w:rsidRPr="00BD4652" w:rsidRDefault="0011538E" w:rsidP="00E53E6A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11538E" w:rsidRPr="00BD4652" w:rsidRDefault="0011538E" w:rsidP="00E53E6A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BD4652">
              <w:rPr>
                <w:b/>
                <w:bCs/>
                <w:caps/>
                <w:u w:val="single"/>
              </w:rPr>
              <w:t>literatura PODSTAWOWA:</w:t>
            </w:r>
          </w:p>
          <w:p w:rsidR="0011538E" w:rsidRPr="00346B81" w:rsidRDefault="0011538E" w:rsidP="0022629D">
            <w:pPr>
              <w:numPr>
                <w:ilvl w:val="3"/>
                <w:numId w:val="18"/>
              </w:numPr>
              <w:tabs>
                <w:tab w:val="clear" w:pos="2890"/>
                <w:tab w:val="left" w:pos="582"/>
              </w:tabs>
              <w:suppressAutoHyphens w:val="0"/>
              <w:ind w:left="582" w:hanging="425"/>
              <w:jc w:val="both"/>
            </w:pPr>
            <w:proofErr w:type="spellStart"/>
            <w:r w:rsidRPr="00346B81">
              <w:t>Szpitter</w:t>
            </w:r>
            <w:proofErr w:type="spellEnd"/>
            <w:r w:rsidRPr="00346B81">
              <w:t> A., Czerska M., Koncepcje zarządzania, C.H. Beck, Warszawa 2010.</w:t>
            </w:r>
          </w:p>
          <w:p w:rsidR="0011538E" w:rsidRPr="00562AED" w:rsidRDefault="0011538E" w:rsidP="0022629D">
            <w:pPr>
              <w:numPr>
                <w:ilvl w:val="3"/>
                <w:numId w:val="18"/>
              </w:numPr>
              <w:tabs>
                <w:tab w:val="clear" w:pos="2890"/>
                <w:tab w:val="num" w:pos="436"/>
                <w:tab w:val="left" w:pos="582"/>
              </w:tabs>
              <w:suppressAutoHyphens w:val="0"/>
              <w:ind w:left="582" w:hanging="425"/>
              <w:jc w:val="both"/>
            </w:pPr>
            <w:r w:rsidRPr="00562AED">
              <w:t>Błaszczyk W., Metody organizacji i zarządzania, Wydawnictwo Naukowe PWN, Warszawa 2005</w:t>
            </w:r>
          </w:p>
          <w:p w:rsidR="0011538E" w:rsidRPr="00BD4652" w:rsidRDefault="0011538E" w:rsidP="0022629D">
            <w:pPr>
              <w:numPr>
                <w:ilvl w:val="3"/>
                <w:numId w:val="18"/>
              </w:numPr>
              <w:tabs>
                <w:tab w:val="clear" w:pos="2890"/>
                <w:tab w:val="num" w:pos="436"/>
                <w:tab w:val="left" w:pos="582"/>
              </w:tabs>
              <w:suppressAutoHyphens w:val="0"/>
              <w:ind w:left="582" w:hanging="425"/>
              <w:jc w:val="both"/>
            </w:pPr>
            <w:r w:rsidRPr="00562AED">
              <w:t>Brzozowski</w:t>
            </w:r>
            <w:r w:rsidRPr="00BD4652">
              <w:t xml:space="preserve"> M., Kopczyński T., Metody zarządzania, Wydawnictwo UE w Poznaniu, Poznań 2009. </w:t>
            </w:r>
          </w:p>
          <w:p w:rsidR="0011538E" w:rsidRPr="00BD4652" w:rsidRDefault="0011538E" w:rsidP="0022629D">
            <w:pPr>
              <w:numPr>
                <w:ilvl w:val="3"/>
                <w:numId w:val="18"/>
              </w:numPr>
              <w:tabs>
                <w:tab w:val="clear" w:pos="2890"/>
                <w:tab w:val="num" w:pos="436"/>
                <w:tab w:val="left" w:pos="582"/>
              </w:tabs>
              <w:suppressAutoHyphens w:val="0"/>
              <w:ind w:left="582" w:hanging="425"/>
              <w:jc w:val="both"/>
            </w:pPr>
            <w:r w:rsidRPr="00BD4652">
              <w:t>Czekaj J., Metody organizacji i zarządzania, Wydawnictwo AE w Krakowie, Kraków 2007.</w:t>
            </w:r>
          </w:p>
          <w:p w:rsidR="0011538E" w:rsidRPr="00BD4652" w:rsidRDefault="0011538E" w:rsidP="0022629D">
            <w:pPr>
              <w:numPr>
                <w:ilvl w:val="3"/>
                <w:numId w:val="18"/>
              </w:numPr>
              <w:tabs>
                <w:tab w:val="clear" w:pos="2890"/>
                <w:tab w:val="num" w:pos="436"/>
                <w:tab w:val="left" w:pos="582"/>
              </w:tabs>
              <w:suppressAutoHyphens w:val="0"/>
              <w:ind w:left="582" w:hanging="425"/>
              <w:jc w:val="both"/>
            </w:pPr>
            <w:r w:rsidRPr="00BD4652">
              <w:t xml:space="preserve">Hopej M., Struktury organizacyjne, Ossolineum, Wrocław – Warszawa - Kraków 2004. </w:t>
            </w:r>
          </w:p>
          <w:p w:rsidR="0011538E" w:rsidRPr="00BD4652" w:rsidRDefault="0011538E" w:rsidP="00E53E6A"/>
          <w:p w:rsidR="0011538E" w:rsidRPr="00BD4652" w:rsidRDefault="0011538E" w:rsidP="00E53E6A">
            <w:pPr>
              <w:spacing w:after="60"/>
              <w:rPr>
                <w:b/>
                <w:bCs/>
                <w:caps/>
                <w:u w:val="single"/>
              </w:rPr>
            </w:pPr>
            <w:r w:rsidRPr="00BD4652">
              <w:rPr>
                <w:b/>
                <w:bCs/>
                <w:caps/>
                <w:u w:val="single"/>
              </w:rPr>
              <w:t>literatura UZUPEŁNIAJĄCA:</w:t>
            </w:r>
          </w:p>
          <w:p w:rsidR="0011538E" w:rsidRPr="00BD4652" w:rsidRDefault="0011538E" w:rsidP="0022629D">
            <w:pPr>
              <w:numPr>
                <w:ilvl w:val="0"/>
                <w:numId w:val="10"/>
              </w:numPr>
              <w:tabs>
                <w:tab w:val="clear" w:pos="730"/>
                <w:tab w:val="num" w:pos="582"/>
              </w:tabs>
              <w:ind w:left="582" w:hanging="425"/>
              <w:jc w:val="both"/>
            </w:pPr>
            <w:r w:rsidRPr="00BD4652">
              <w:t>Koźmiński A.K., Piotrowski W. (red.), Zarządzanie. Teoria i praktyka, Wydawnictwo Naukowe PWN, Warszawa 2006</w:t>
            </w:r>
          </w:p>
          <w:p w:rsidR="007D139E" w:rsidRDefault="0011538E" w:rsidP="0022629D">
            <w:pPr>
              <w:numPr>
                <w:ilvl w:val="0"/>
                <w:numId w:val="10"/>
              </w:numPr>
              <w:tabs>
                <w:tab w:val="clear" w:pos="730"/>
                <w:tab w:val="num" w:pos="582"/>
              </w:tabs>
              <w:ind w:left="582" w:hanging="425"/>
              <w:jc w:val="both"/>
            </w:pPr>
            <w:proofErr w:type="spellStart"/>
            <w:r w:rsidRPr="00BD4652">
              <w:t>Brilman</w:t>
            </w:r>
            <w:proofErr w:type="spellEnd"/>
            <w:r w:rsidRPr="00BD4652">
              <w:t xml:space="preserve"> J., Nowoczesne koncepcje i metody zarządzania, PWE, Warszawa 2002.</w:t>
            </w:r>
          </w:p>
          <w:p w:rsidR="007D139E" w:rsidRPr="00BD4652" w:rsidRDefault="007D139E" w:rsidP="0022629D">
            <w:pPr>
              <w:numPr>
                <w:ilvl w:val="0"/>
                <w:numId w:val="10"/>
              </w:numPr>
              <w:tabs>
                <w:tab w:val="clear" w:pos="730"/>
                <w:tab w:val="num" w:pos="582"/>
              </w:tabs>
              <w:ind w:left="582" w:hanging="425"/>
              <w:jc w:val="both"/>
            </w:pPr>
            <w:proofErr w:type="spellStart"/>
            <w:r w:rsidRPr="00BD4652">
              <w:t>Zimniewicz</w:t>
            </w:r>
            <w:proofErr w:type="spellEnd"/>
            <w:r w:rsidRPr="00BD4652">
              <w:t xml:space="preserve"> K., Współczesne koncepcje i metody zarządzania, PWE, Warszawa 1999.</w:t>
            </w:r>
          </w:p>
          <w:p w:rsidR="0011538E" w:rsidRPr="00BD4652" w:rsidRDefault="0011538E" w:rsidP="00E53E6A">
            <w:pPr>
              <w:ind w:left="10"/>
            </w:pPr>
          </w:p>
        </w:tc>
      </w:tr>
      <w:tr w:rsidR="0011538E" w:rsidTr="00E53E6A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8E" w:rsidRDefault="0011538E" w:rsidP="00E53E6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11538E" w:rsidRPr="0011538E" w:rsidTr="00E53E6A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8E" w:rsidRPr="0011538E" w:rsidRDefault="0011538E" w:rsidP="0011538E">
            <w:pPr>
              <w:snapToGrid w:val="0"/>
              <w:ind w:left="360"/>
              <w:rPr>
                <w:b/>
                <w:bCs/>
                <w:lang w:val="de-DE"/>
              </w:rPr>
            </w:pPr>
            <w:r w:rsidRPr="0011538E">
              <w:rPr>
                <w:b/>
                <w:bCs/>
                <w:lang w:val="de-DE"/>
              </w:rPr>
              <w:t xml:space="preserve">Robert Kamiński, </w:t>
            </w:r>
            <w:hyperlink r:id="rId8" w:history="1">
              <w:r w:rsidRPr="007504E6">
                <w:rPr>
                  <w:rStyle w:val="Hipercze"/>
                  <w:b/>
                  <w:bCs/>
                  <w:lang w:val="de-DE"/>
                </w:rPr>
                <w:t>robert.kaminski@pwr.edu.pl</w:t>
              </w:r>
            </w:hyperlink>
          </w:p>
        </w:tc>
      </w:tr>
    </w:tbl>
    <w:p w:rsidR="0011538E" w:rsidRPr="0011538E" w:rsidRDefault="0011538E">
      <w:pPr>
        <w:rPr>
          <w:sz w:val="12"/>
          <w:szCs w:val="12"/>
          <w:lang w:val="de-DE"/>
        </w:rPr>
      </w:pPr>
    </w:p>
    <w:p w:rsidR="009A33BF" w:rsidRPr="0011538E" w:rsidRDefault="009A33BF">
      <w:pPr>
        <w:rPr>
          <w:sz w:val="12"/>
          <w:szCs w:val="12"/>
          <w:lang w:val="de-DE"/>
        </w:rPr>
      </w:pPr>
    </w:p>
    <w:sectPr w:rsidR="009A33BF" w:rsidRPr="0011538E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307" w:rsidRDefault="00380307">
      <w:r>
        <w:separator/>
      </w:r>
    </w:p>
  </w:endnote>
  <w:endnote w:type="continuationSeparator" w:id="0">
    <w:p w:rsidR="00380307" w:rsidRDefault="00380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307" w:rsidRDefault="00380307">
      <w:r>
        <w:separator/>
      </w:r>
    </w:p>
  </w:footnote>
  <w:footnote w:type="continuationSeparator" w:id="0">
    <w:p w:rsidR="00380307" w:rsidRDefault="00380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EA5AD2"/>
    <w:multiLevelType w:val="hybridMultilevel"/>
    <w:tmpl w:val="D0CE0112"/>
    <w:lvl w:ilvl="0" w:tplc="C98445F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E8C43C6">
      <w:start w:val="1"/>
      <w:numFmt w:val="decimal"/>
      <w:lvlText w:val="[%4]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645CA"/>
    <w:multiLevelType w:val="hybridMultilevel"/>
    <w:tmpl w:val="2B027848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C10472A8">
      <w:start w:val="1"/>
      <w:numFmt w:val="decimal"/>
      <w:lvlText w:val="[%4] "/>
      <w:lvlJc w:val="left"/>
      <w:pPr>
        <w:tabs>
          <w:tab w:val="num" w:pos="2890"/>
        </w:tabs>
        <w:ind w:left="289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3"/>
  </w:num>
  <w:num w:numId="8">
    <w:abstractNumId w:val="9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0248E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C7D30"/>
    <w:rsid w:val="000D2204"/>
    <w:rsid w:val="000E365C"/>
    <w:rsid w:val="000F3A10"/>
    <w:rsid w:val="0010677A"/>
    <w:rsid w:val="00112BB5"/>
    <w:rsid w:val="00113B15"/>
    <w:rsid w:val="00114204"/>
    <w:rsid w:val="0011538E"/>
    <w:rsid w:val="00121FE8"/>
    <w:rsid w:val="00126B93"/>
    <w:rsid w:val="0014506C"/>
    <w:rsid w:val="00152115"/>
    <w:rsid w:val="00157016"/>
    <w:rsid w:val="0016135A"/>
    <w:rsid w:val="00161417"/>
    <w:rsid w:val="00182B49"/>
    <w:rsid w:val="00182C94"/>
    <w:rsid w:val="00193412"/>
    <w:rsid w:val="00195696"/>
    <w:rsid w:val="00195F9F"/>
    <w:rsid w:val="001A43C0"/>
    <w:rsid w:val="001B6B2D"/>
    <w:rsid w:val="001D58E2"/>
    <w:rsid w:val="001E0D88"/>
    <w:rsid w:val="00216C3F"/>
    <w:rsid w:val="00221A54"/>
    <w:rsid w:val="0022629D"/>
    <w:rsid w:val="0023230F"/>
    <w:rsid w:val="00236A6A"/>
    <w:rsid w:val="00247E22"/>
    <w:rsid w:val="00247FA4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071E"/>
    <w:rsid w:val="002E286E"/>
    <w:rsid w:val="002F46F4"/>
    <w:rsid w:val="003013A2"/>
    <w:rsid w:val="00312640"/>
    <w:rsid w:val="00330D51"/>
    <w:rsid w:val="003325BF"/>
    <w:rsid w:val="00333A85"/>
    <w:rsid w:val="0033626A"/>
    <w:rsid w:val="00346B81"/>
    <w:rsid w:val="00361AB9"/>
    <w:rsid w:val="00380307"/>
    <w:rsid w:val="003810E9"/>
    <w:rsid w:val="00390B75"/>
    <w:rsid w:val="003A45A7"/>
    <w:rsid w:val="003B0A30"/>
    <w:rsid w:val="003C37E7"/>
    <w:rsid w:val="003C650C"/>
    <w:rsid w:val="003F183E"/>
    <w:rsid w:val="003F5F77"/>
    <w:rsid w:val="00407B87"/>
    <w:rsid w:val="00407ED6"/>
    <w:rsid w:val="00423449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3267"/>
    <w:rsid w:val="0050644A"/>
    <w:rsid w:val="005454F1"/>
    <w:rsid w:val="005475EE"/>
    <w:rsid w:val="00556547"/>
    <w:rsid w:val="00562AED"/>
    <w:rsid w:val="00562C35"/>
    <w:rsid w:val="00562E32"/>
    <w:rsid w:val="005732CA"/>
    <w:rsid w:val="005803E3"/>
    <w:rsid w:val="005814FC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A5228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6CD9"/>
    <w:rsid w:val="00765B5D"/>
    <w:rsid w:val="00794A39"/>
    <w:rsid w:val="007966CA"/>
    <w:rsid w:val="007B30F9"/>
    <w:rsid w:val="007C6787"/>
    <w:rsid w:val="007C72CA"/>
    <w:rsid w:val="007D139E"/>
    <w:rsid w:val="007D1760"/>
    <w:rsid w:val="007D46F8"/>
    <w:rsid w:val="007D5C79"/>
    <w:rsid w:val="007F0FB2"/>
    <w:rsid w:val="007F1EBB"/>
    <w:rsid w:val="008011DB"/>
    <w:rsid w:val="00813723"/>
    <w:rsid w:val="00853A66"/>
    <w:rsid w:val="0085533D"/>
    <w:rsid w:val="008704DC"/>
    <w:rsid w:val="008730C1"/>
    <w:rsid w:val="00874AAA"/>
    <w:rsid w:val="00875BE6"/>
    <w:rsid w:val="008A0AE7"/>
    <w:rsid w:val="008B16B8"/>
    <w:rsid w:val="008B3399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9152B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51A33"/>
    <w:rsid w:val="00A677CF"/>
    <w:rsid w:val="00A73274"/>
    <w:rsid w:val="00A94B9C"/>
    <w:rsid w:val="00AB33CE"/>
    <w:rsid w:val="00AB78D3"/>
    <w:rsid w:val="00AC0C11"/>
    <w:rsid w:val="00AC4224"/>
    <w:rsid w:val="00AD643A"/>
    <w:rsid w:val="00B03744"/>
    <w:rsid w:val="00B3200B"/>
    <w:rsid w:val="00B3552F"/>
    <w:rsid w:val="00B43849"/>
    <w:rsid w:val="00B4771F"/>
    <w:rsid w:val="00B53E01"/>
    <w:rsid w:val="00B721DE"/>
    <w:rsid w:val="00B75A04"/>
    <w:rsid w:val="00B972A9"/>
    <w:rsid w:val="00B97305"/>
    <w:rsid w:val="00B975A9"/>
    <w:rsid w:val="00BA26EE"/>
    <w:rsid w:val="00BA44CB"/>
    <w:rsid w:val="00BE27A3"/>
    <w:rsid w:val="00BF0920"/>
    <w:rsid w:val="00BF38AF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E613F"/>
    <w:rsid w:val="00CF1C8A"/>
    <w:rsid w:val="00D10320"/>
    <w:rsid w:val="00D332B9"/>
    <w:rsid w:val="00D376AB"/>
    <w:rsid w:val="00D552A5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4235B"/>
    <w:rsid w:val="00E52DD3"/>
    <w:rsid w:val="00E5380C"/>
    <w:rsid w:val="00E53E6A"/>
    <w:rsid w:val="00E646A1"/>
    <w:rsid w:val="00E76872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241C8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D4FD0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7866E0F"/>
  <w15:chartTrackingRefBased/>
  <w15:docId w15:val="{5B0B371F-899D-4BB7-8E03-E9E8C205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agwek3Znak">
    <w:name w:val="Nagłówek 3 Znak"/>
    <w:link w:val="Nagwek3"/>
    <w:rsid w:val="0011538E"/>
    <w:rPr>
      <w:b/>
      <w:bCs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CF1C8A"/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bert.kaminski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9D58806-80A9-474F-915E-A96BBE31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1066</Words>
  <Characters>6398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7450</CharactersWithSpaces>
  <SharedDoc>false</SharedDoc>
  <HLinks>
    <vt:vector size="6" baseType="variant">
      <vt:variant>
        <vt:i4>6160484</vt:i4>
      </vt:variant>
      <vt:variant>
        <vt:i4>0</vt:i4>
      </vt:variant>
      <vt:variant>
        <vt:i4>0</vt:i4>
      </vt:variant>
      <vt:variant>
        <vt:i4>5</vt:i4>
      </vt:variant>
      <vt:variant>
        <vt:lpwstr>mailto:robert.kaminski@pwr.edu.pl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11</cp:revision>
  <cp:lastPrinted>2019-01-14T10:42:00Z</cp:lastPrinted>
  <dcterms:created xsi:type="dcterms:W3CDTF">2021-02-05T13:00:00Z</dcterms:created>
  <dcterms:modified xsi:type="dcterms:W3CDTF">2021-02-10T15:43:00Z</dcterms:modified>
</cp:coreProperties>
</file>